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35ECBA72" w:rsidR="006F5FD0" w:rsidRPr="00571687" w:rsidRDefault="006F5FD0" w:rsidP="006F5D5A">
      <w:pPr>
        <w:rPr>
          <w:sz w:val="20"/>
          <w:lang w:val="en-GB"/>
        </w:rPr>
      </w:pPr>
      <w:r w:rsidRPr="00571687">
        <w:rPr>
          <w:sz w:val="20"/>
          <w:lang w:val="en-GB"/>
        </w:rPr>
        <w:br/>
      </w:r>
    </w:p>
    <w:p w14:paraId="01BE87E4" w14:textId="77777777" w:rsidR="006F5FD0" w:rsidRPr="00571687" w:rsidRDefault="00C03806" w:rsidP="006F5D5A">
      <w:pP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1065D92" w14:textId="1E223C88" w:rsidR="00050899" w:rsidRPr="006F5D5A" w:rsidRDefault="00DB35A9" w:rsidP="006F5D5A">
      <w:pPr>
        <w:suppressAutoHyphens/>
        <w:spacing w:line="360" w:lineRule="auto"/>
        <w:rPr>
          <w:rFonts w:eastAsiaTheme="minorHAnsi"/>
          <w:b/>
          <w:snapToGrid/>
          <w:szCs w:val="24"/>
          <w:lang w:val="sq-AL"/>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6F5D5A" w:rsidRPr="001E6DF6">
        <w:rPr>
          <w:rFonts w:eastAsia="Calibri"/>
          <w:b/>
          <w:i/>
          <w:szCs w:val="24"/>
          <w:lang w:val="sq-AL"/>
        </w:rPr>
        <w:t>“</w:t>
      </w:r>
      <w:r w:rsidR="006F5D5A">
        <w:rPr>
          <w:rFonts w:eastAsia="Calibri"/>
          <w:b/>
          <w:bCs/>
          <w:i/>
          <w:color w:val="222222"/>
          <w:szCs w:val="24"/>
          <w:shd w:val="clear" w:color="auto" w:fill="FFFFFF"/>
          <w:lang w:val="sq-AL"/>
        </w:rPr>
        <w:t>Incoming missions &amp; B2B meetings</w:t>
      </w:r>
      <w:r w:rsidR="006F5D5A" w:rsidRPr="00F03449">
        <w:rPr>
          <w:rFonts w:eastAsia="Calibri"/>
          <w:b/>
          <w:i/>
          <w:szCs w:val="24"/>
          <w:lang w:val="sq-AL"/>
        </w:rPr>
        <w:t>”</w:t>
      </w:r>
      <w:r w:rsidR="00B513FE" w:rsidRPr="00050899">
        <w:rPr>
          <w:szCs w:val="24"/>
          <w:u w:val="single"/>
        </w:rPr>
        <w:br/>
      </w:r>
      <w:r w:rsidR="00B513FE" w:rsidRPr="00050899">
        <w:rPr>
          <w:b/>
          <w:szCs w:val="24"/>
          <w:u w:val="single"/>
        </w:rPr>
        <w:t xml:space="preserve">II.1.1) </w:t>
      </w:r>
      <w:r w:rsidRPr="00050899">
        <w:rPr>
          <w:b/>
          <w:szCs w:val="24"/>
          <w:u w:val="single"/>
        </w:rPr>
        <w:t xml:space="preserve">Information </w:t>
      </w:r>
      <w:r w:rsidR="00B513FE" w:rsidRPr="00050899">
        <w:rPr>
          <w:b/>
          <w:szCs w:val="24"/>
          <w:u w:val="single"/>
        </w:rPr>
        <w:t>Notice Reference Number:</w:t>
      </w:r>
      <w:r w:rsidR="00B513FE" w:rsidRPr="00050899">
        <w:rPr>
          <w:szCs w:val="24"/>
          <w:u w:val="single"/>
        </w:rPr>
        <w:t xml:space="preserve"> </w:t>
      </w:r>
      <w:r w:rsidR="006F5D5A" w:rsidRPr="006F5D5A">
        <w:rPr>
          <w:rFonts w:eastAsiaTheme="minorHAnsi" w:cstheme="minorBidi"/>
          <w:bCs/>
          <w:snapToGrid/>
          <w:color w:val="000000" w:themeColor="text1"/>
          <w:szCs w:val="24"/>
        </w:rPr>
        <w:t>External Expertise Service for</w:t>
      </w:r>
      <w:r w:rsidR="006F5D5A" w:rsidRPr="006F5D5A">
        <w:rPr>
          <w:rFonts w:eastAsia="Calibri" w:cstheme="minorBidi"/>
          <w:b/>
          <w:i/>
          <w:snapToGrid/>
          <w:szCs w:val="24"/>
          <w:lang w:val="sq-AL"/>
        </w:rPr>
        <w:t xml:space="preserve"> “</w:t>
      </w:r>
      <w:r w:rsidR="006F5D5A" w:rsidRPr="006F5D5A">
        <w:rPr>
          <w:rFonts w:eastAsia="Calibri" w:cstheme="minorBidi"/>
          <w:b/>
          <w:bCs/>
          <w:i/>
          <w:snapToGrid/>
          <w:color w:val="222222"/>
          <w:szCs w:val="24"/>
          <w:shd w:val="clear" w:color="auto" w:fill="FFFFFF"/>
          <w:lang w:val="sq-AL"/>
        </w:rPr>
        <w:t>Incoming missions &amp; B2B meetings</w:t>
      </w:r>
      <w:r w:rsidR="006F5D5A" w:rsidRPr="006F5D5A">
        <w:rPr>
          <w:rFonts w:eastAsia="Calibri"/>
          <w:b/>
          <w:i/>
          <w:snapToGrid/>
          <w:szCs w:val="24"/>
          <w:lang w:val="sq-AL"/>
        </w:rPr>
        <w:t>”</w:t>
      </w:r>
      <w:r w:rsidR="006F5D5A" w:rsidRPr="006F5D5A">
        <w:rPr>
          <w:rFonts w:eastAsiaTheme="minorHAnsi"/>
          <w:b/>
          <w:i/>
          <w:snapToGrid/>
          <w:szCs w:val="24"/>
          <w:lang w:val="sq-AL"/>
        </w:rPr>
        <w:t xml:space="preserve">, </w:t>
      </w:r>
      <w:r w:rsidR="006F5D5A" w:rsidRPr="006F5D5A">
        <w:rPr>
          <w:rFonts w:eastAsiaTheme="minorHAnsi"/>
          <w:b/>
          <w:bCs/>
          <w:snapToGrid/>
          <w:color w:val="000000" w:themeColor="text1"/>
          <w:szCs w:val="24"/>
        </w:rPr>
        <w:t xml:space="preserve">under the project </w:t>
      </w:r>
      <w:r w:rsidR="006F5D5A" w:rsidRPr="006F5D5A">
        <w:rPr>
          <w:rFonts w:eastAsiaTheme="minorHAnsi"/>
          <w:b/>
          <w:snapToGrid/>
          <w:szCs w:val="24"/>
          <w:shd w:val="clear" w:color="auto" w:fill="FFFFFF"/>
        </w:rPr>
        <w:t>Fostering Interfaith Dialogue and Enhancing cross-border religious tourism</w:t>
      </w:r>
      <w:r w:rsidR="006F5D5A" w:rsidRPr="006F5D5A">
        <w:rPr>
          <w:rFonts w:eastAsiaTheme="minorHAnsi"/>
          <w:b/>
          <w:snapToGrid/>
          <w:color w:val="000000" w:themeColor="text1"/>
          <w:szCs w:val="24"/>
          <w:shd w:val="clear" w:color="auto" w:fill="FFFFFF"/>
        </w:rPr>
        <w:t>-</w:t>
      </w:r>
      <w:r w:rsidR="006F5D5A" w:rsidRPr="006F5D5A">
        <w:rPr>
          <w:rFonts w:eastAsiaTheme="minorHAnsi"/>
          <w:b/>
          <w:bCs/>
          <w:snapToGrid/>
          <w:color w:val="000000" w:themeColor="text1"/>
          <w:szCs w:val="24"/>
        </w:rPr>
        <w:t xml:space="preserve"> </w:t>
      </w:r>
      <w:r w:rsidR="006F5D5A" w:rsidRPr="006F5D5A">
        <w:rPr>
          <w:rFonts w:eastAsiaTheme="minorHAnsi"/>
          <w:b/>
          <w:bCs/>
          <w:snapToGrid/>
          <w:color w:val="222222"/>
          <w:szCs w:val="24"/>
          <w:shd w:val="clear" w:color="auto" w:fill="FFFFFF"/>
          <w:lang w:val="sq-AL"/>
        </w:rPr>
        <w:t>“InterFIDE AB 2.0, REF NO. SA- 0100176”</w:t>
      </w:r>
      <w:r w:rsidR="006F5D5A" w:rsidRPr="006F5D5A">
        <w:rPr>
          <w:rFonts w:eastAsiaTheme="minorHAnsi"/>
          <w:b/>
          <w:snapToGrid/>
          <w:color w:val="000000" w:themeColor="text1"/>
          <w:szCs w:val="24"/>
        </w:rPr>
        <w:t>/ Order 3171/</w:t>
      </w:r>
      <w:proofErr w:type="spellStart"/>
      <w:r w:rsidR="006F5D5A" w:rsidRPr="006F5D5A">
        <w:rPr>
          <w:rFonts w:eastAsiaTheme="minorHAnsi"/>
          <w:b/>
          <w:snapToGrid/>
          <w:color w:val="000000" w:themeColor="text1"/>
          <w:szCs w:val="24"/>
        </w:rPr>
        <w:t>Prot</w:t>
      </w:r>
      <w:proofErr w:type="spellEnd"/>
      <w:r w:rsidR="006F5D5A" w:rsidRPr="006F5D5A">
        <w:rPr>
          <w:rFonts w:eastAsiaTheme="minorHAnsi"/>
          <w:b/>
          <w:snapToGrid/>
          <w:color w:val="000000" w:themeColor="text1"/>
          <w:szCs w:val="24"/>
        </w:rPr>
        <w:t xml:space="preserve"> no. 44263</w:t>
      </w:r>
    </w:p>
    <w:p w14:paraId="35105DC8" w14:textId="3E1F4626" w:rsidR="00A76C96" w:rsidRPr="00A76C96" w:rsidRDefault="00A76C96" w:rsidP="006F5D5A">
      <w:pPr>
        <w:spacing w:beforeAutospacing="1" w:afterAutospacing="1"/>
        <w:rPr>
          <w:rStyle w:val="Strong"/>
          <w:sz w:val="22"/>
          <w:szCs w:val="22"/>
          <w:u w:val="single"/>
          <w:lang w:val="en-GB"/>
        </w:rPr>
      </w:pPr>
    </w:p>
    <w:p w14:paraId="5B463A74" w14:textId="173992F3" w:rsidR="00EF74CF" w:rsidRPr="00A76C96" w:rsidRDefault="00EF74CF" w:rsidP="006F5D5A">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F5D5A">
      <w:pPr>
        <w:outlineLvl w:val="0"/>
        <w:rPr>
          <w:rStyle w:val="Strong"/>
          <w:sz w:val="22"/>
          <w:szCs w:val="22"/>
          <w:lang w:val="en-GB"/>
        </w:rPr>
      </w:pPr>
      <w:r w:rsidRPr="00A76C96">
        <w:rPr>
          <w:rStyle w:val="Strong"/>
          <w:sz w:val="22"/>
          <w:szCs w:val="22"/>
          <w:lang w:val="en-GB"/>
        </w:rPr>
        <w:t xml:space="preserve">Official name: </w:t>
      </w:r>
      <w:proofErr w:type="spellStart"/>
      <w:r w:rsidRPr="00A76C96">
        <w:rPr>
          <w:rStyle w:val="Strong"/>
          <w:sz w:val="22"/>
          <w:szCs w:val="22"/>
          <w:lang w:val="en-GB"/>
        </w:rPr>
        <w:t>Bashkia</w:t>
      </w:r>
      <w:proofErr w:type="spellEnd"/>
      <w:r w:rsidRPr="00A76C96">
        <w:rPr>
          <w:rStyle w:val="Strong"/>
          <w:sz w:val="22"/>
          <w:szCs w:val="22"/>
          <w:lang w:val="en-GB"/>
        </w:rPr>
        <w:t xml:space="preserve"> </w:t>
      </w:r>
      <w:proofErr w:type="spellStart"/>
      <w:r w:rsidRPr="00A76C96">
        <w:rPr>
          <w:rStyle w:val="Strong"/>
          <w:sz w:val="22"/>
          <w:szCs w:val="22"/>
          <w:lang w:val="en-GB"/>
        </w:rPr>
        <w:t>Tiranë</w:t>
      </w:r>
      <w:proofErr w:type="spellEnd"/>
      <w:r w:rsidRPr="00A76C96">
        <w:rPr>
          <w:rStyle w:val="Strong"/>
          <w:sz w:val="22"/>
          <w:szCs w:val="22"/>
          <w:lang w:val="en-GB"/>
        </w:rPr>
        <w:br/>
        <w:t xml:space="preserve">Postal address: </w:t>
      </w:r>
      <w:proofErr w:type="spellStart"/>
      <w:r w:rsidRPr="00A76C96">
        <w:rPr>
          <w:rStyle w:val="Strong"/>
          <w:sz w:val="22"/>
          <w:szCs w:val="22"/>
          <w:lang w:val="en-GB"/>
        </w:rPr>
        <w:t>Bulevardi</w:t>
      </w:r>
      <w:proofErr w:type="spellEnd"/>
      <w:r w:rsidRPr="00A76C96">
        <w:rPr>
          <w:rStyle w:val="Strong"/>
          <w:sz w:val="22"/>
          <w:szCs w:val="22"/>
          <w:lang w:val="en-GB"/>
        </w:rPr>
        <w:t xml:space="preserve"> “</w:t>
      </w:r>
      <w:proofErr w:type="spellStart"/>
      <w:r w:rsidRPr="00A76C96">
        <w:rPr>
          <w:rStyle w:val="Strong"/>
          <w:sz w:val="22"/>
          <w:szCs w:val="22"/>
          <w:lang w:val="en-GB"/>
        </w:rPr>
        <w:t>Dëshmorët</w:t>
      </w:r>
      <w:proofErr w:type="spellEnd"/>
      <w:r w:rsidRPr="00A76C96">
        <w:rPr>
          <w:rStyle w:val="Strong"/>
          <w:sz w:val="22"/>
          <w:szCs w:val="22"/>
          <w:lang w:val="en-GB"/>
        </w:rPr>
        <w:t xml:space="preserve"> e Kombit”Nr.1, </w:t>
      </w:r>
      <w:proofErr w:type="spellStart"/>
      <w:r w:rsidRPr="00A76C96">
        <w:rPr>
          <w:rStyle w:val="Strong"/>
          <w:sz w:val="22"/>
          <w:szCs w:val="22"/>
          <w:lang w:val="en-GB"/>
        </w:rPr>
        <w:t>Tiranë</w:t>
      </w:r>
      <w:proofErr w:type="spellEnd"/>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6F5D5A">
      <w:pPr>
        <w:outlineLvl w:val="0"/>
        <w:rPr>
          <w:rStyle w:val="Strong"/>
          <w:b w:val="0"/>
          <w:sz w:val="22"/>
          <w:szCs w:val="22"/>
          <w:lang w:val="en-GB"/>
        </w:rPr>
      </w:pPr>
    </w:p>
    <w:p w14:paraId="62EDEA06" w14:textId="77777777" w:rsidR="006F5D5A" w:rsidRPr="006F5D5A" w:rsidRDefault="00B513FE" w:rsidP="006F5D5A">
      <w:pPr>
        <w:suppressAutoHyphens/>
        <w:spacing w:line="360" w:lineRule="auto"/>
        <w:rPr>
          <w:rFonts w:eastAsiaTheme="minorHAnsi"/>
          <w:b/>
          <w:snapToGrid/>
          <w:szCs w:val="24"/>
          <w:lang w:val="sq-AL"/>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A76C96">
        <w:rPr>
          <w:rStyle w:val="Strong"/>
          <w:b w:val="0"/>
          <w:sz w:val="22"/>
          <w:szCs w:val="22"/>
          <w:lang w:val="en-GB"/>
        </w:rPr>
        <w:br/>
      </w:r>
      <w:r w:rsidR="007C201A" w:rsidRPr="002E51C6">
        <w:rPr>
          <w:rStyle w:val="Strong"/>
          <w:b w:val="0"/>
          <w:sz w:val="22"/>
          <w:szCs w:val="22"/>
          <w:highlight w:val="lightGray"/>
          <w:lang w:val="en-GB"/>
        </w:rPr>
        <w:br/>
      </w:r>
      <w:r w:rsidR="006F5D5A" w:rsidRPr="006F5D5A">
        <w:rPr>
          <w:rFonts w:eastAsiaTheme="minorHAnsi" w:cstheme="minorBidi"/>
          <w:bCs/>
          <w:snapToGrid/>
          <w:color w:val="000000" w:themeColor="text1"/>
          <w:szCs w:val="24"/>
        </w:rPr>
        <w:t>External Expertise Service for</w:t>
      </w:r>
      <w:r w:rsidR="006F5D5A" w:rsidRPr="006F5D5A">
        <w:rPr>
          <w:rFonts w:eastAsia="Calibri" w:cstheme="minorBidi"/>
          <w:b/>
          <w:i/>
          <w:snapToGrid/>
          <w:szCs w:val="24"/>
          <w:lang w:val="sq-AL"/>
        </w:rPr>
        <w:t xml:space="preserve"> “</w:t>
      </w:r>
      <w:r w:rsidR="006F5D5A" w:rsidRPr="006F5D5A">
        <w:rPr>
          <w:rFonts w:eastAsia="Calibri" w:cstheme="minorBidi"/>
          <w:b/>
          <w:bCs/>
          <w:i/>
          <w:snapToGrid/>
          <w:color w:val="222222"/>
          <w:szCs w:val="24"/>
          <w:shd w:val="clear" w:color="auto" w:fill="FFFFFF"/>
          <w:lang w:val="sq-AL"/>
        </w:rPr>
        <w:t>Incoming missions &amp; B2B meetings</w:t>
      </w:r>
      <w:r w:rsidR="006F5D5A" w:rsidRPr="006F5D5A">
        <w:rPr>
          <w:rFonts w:eastAsia="Calibri"/>
          <w:b/>
          <w:i/>
          <w:snapToGrid/>
          <w:szCs w:val="24"/>
          <w:lang w:val="sq-AL"/>
        </w:rPr>
        <w:t>”</w:t>
      </w:r>
      <w:r w:rsidR="006F5D5A" w:rsidRPr="006F5D5A">
        <w:rPr>
          <w:rFonts w:eastAsiaTheme="minorHAnsi"/>
          <w:b/>
          <w:i/>
          <w:snapToGrid/>
          <w:szCs w:val="24"/>
          <w:lang w:val="sq-AL"/>
        </w:rPr>
        <w:t xml:space="preserve">, </w:t>
      </w:r>
      <w:r w:rsidR="006F5D5A" w:rsidRPr="006F5D5A">
        <w:rPr>
          <w:rFonts w:eastAsiaTheme="minorHAnsi"/>
          <w:b/>
          <w:bCs/>
          <w:snapToGrid/>
          <w:color w:val="000000" w:themeColor="text1"/>
          <w:szCs w:val="24"/>
        </w:rPr>
        <w:t xml:space="preserve">under the project </w:t>
      </w:r>
      <w:r w:rsidR="006F5D5A" w:rsidRPr="006F5D5A">
        <w:rPr>
          <w:rFonts w:eastAsiaTheme="minorHAnsi"/>
          <w:b/>
          <w:snapToGrid/>
          <w:szCs w:val="24"/>
          <w:shd w:val="clear" w:color="auto" w:fill="FFFFFF"/>
        </w:rPr>
        <w:t>Fostering Interfaith Dialogue and Enhancing cross-border religious tourism</w:t>
      </w:r>
      <w:r w:rsidR="006F5D5A" w:rsidRPr="006F5D5A">
        <w:rPr>
          <w:rFonts w:eastAsiaTheme="minorHAnsi"/>
          <w:b/>
          <w:snapToGrid/>
          <w:color w:val="000000" w:themeColor="text1"/>
          <w:szCs w:val="24"/>
          <w:shd w:val="clear" w:color="auto" w:fill="FFFFFF"/>
        </w:rPr>
        <w:t>-</w:t>
      </w:r>
      <w:r w:rsidR="006F5D5A" w:rsidRPr="006F5D5A">
        <w:rPr>
          <w:rFonts w:eastAsiaTheme="minorHAnsi"/>
          <w:b/>
          <w:bCs/>
          <w:snapToGrid/>
          <w:color w:val="000000" w:themeColor="text1"/>
          <w:szCs w:val="24"/>
        </w:rPr>
        <w:t xml:space="preserve"> </w:t>
      </w:r>
      <w:r w:rsidR="006F5D5A" w:rsidRPr="006F5D5A">
        <w:rPr>
          <w:rFonts w:eastAsiaTheme="minorHAnsi"/>
          <w:b/>
          <w:bCs/>
          <w:snapToGrid/>
          <w:color w:val="222222"/>
          <w:szCs w:val="24"/>
          <w:shd w:val="clear" w:color="auto" w:fill="FFFFFF"/>
          <w:lang w:val="sq-AL"/>
        </w:rPr>
        <w:t>“InterFIDE AB 2.0, REF NO. SA- 0100176”</w:t>
      </w:r>
      <w:r w:rsidR="006F5D5A" w:rsidRPr="006F5D5A">
        <w:rPr>
          <w:rFonts w:eastAsiaTheme="minorHAnsi"/>
          <w:b/>
          <w:snapToGrid/>
          <w:color w:val="000000" w:themeColor="text1"/>
          <w:szCs w:val="24"/>
        </w:rPr>
        <w:t>/ Order 3171/</w:t>
      </w:r>
      <w:proofErr w:type="spellStart"/>
      <w:r w:rsidR="006F5D5A" w:rsidRPr="006F5D5A">
        <w:rPr>
          <w:rFonts w:eastAsiaTheme="minorHAnsi"/>
          <w:b/>
          <w:snapToGrid/>
          <w:color w:val="000000" w:themeColor="text1"/>
          <w:szCs w:val="24"/>
        </w:rPr>
        <w:t>Prot</w:t>
      </w:r>
      <w:proofErr w:type="spellEnd"/>
      <w:r w:rsidR="006F5D5A" w:rsidRPr="006F5D5A">
        <w:rPr>
          <w:rFonts w:eastAsiaTheme="minorHAnsi"/>
          <w:b/>
          <w:snapToGrid/>
          <w:color w:val="000000" w:themeColor="text1"/>
          <w:szCs w:val="24"/>
        </w:rPr>
        <w:t xml:space="preserve"> no. 44263</w:t>
      </w:r>
    </w:p>
    <w:p w14:paraId="211EB328" w14:textId="0F5FA29C" w:rsidR="00CF366A" w:rsidRDefault="00CF366A" w:rsidP="006F5D5A">
      <w:pPr>
        <w:suppressAutoHyphens/>
        <w:spacing w:line="360" w:lineRule="auto"/>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lastRenderedPageBreak/>
        <w:t>II.1.5) Estimated total value</w:t>
      </w:r>
    </w:p>
    <w:p w14:paraId="5119D8AF" w14:textId="6B63FE9A"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6F5D5A">
        <w:rPr>
          <w:szCs w:val="24"/>
          <w:lang w:val="sq-AL"/>
        </w:rPr>
        <w:t>16,830</w:t>
      </w:r>
      <w:bookmarkStart w:id="0" w:name="_GoBack"/>
      <w:bookmarkEnd w:id="0"/>
      <w:r w:rsidR="00050899" w:rsidRPr="00050899">
        <w:rPr>
          <w:szCs w:val="24"/>
          <w:lang w:val="sq-AL"/>
        </w:rPr>
        <w:t>.00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403A038D" w:rsidR="0000520C" w:rsidRPr="007C201A" w:rsidRDefault="00CC6D8C" w:rsidP="0000520C">
      <w:pPr>
        <w:outlineLvl w:val="0"/>
        <w:rPr>
          <w:rStyle w:val="Strong"/>
          <w:sz w:val="22"/>
          <w:szCs w:val="22"/>
          <w:u w:val="single"/>
          <w:lang w:val="en-GB"/>
        </w:rPr>
      </w:pPr>
      <w:r w:rsidRPr="00A4403F">
        <w:rPr>
          <w:rStyle w:val="Strong"/>
          <w:b w:val="0"/>
          <w:sz w:val="22"/>
          <w:szCs w:val="22"/>
          <w:lang w:val="en-GB"/>
        </w:rPr>
        <w:t xml:space="preserve">Date: </w:t>
      </w:r>
      <w:r w:rsidR="00A4403F" w:rsidRPr="00A4403F">
        <w:rPr>
          <w:rStyle w:val="Strong"/>
          <w:b w:val="0"/>
          <w:sz w:val="22"/>
          <w:szCs w:val="22"/>
          <w:lang w:val="en-GB"/>
        </w:rPr>
        <w:t>2</w:t>
      </w:r>
      <w:r w:rsidR="00CC4AB8">
        <w:rPr>
          <w:rStyle w:val="Strong"/>
          <w:b w:val="0"/>
          <w:sz w:val="22"/>
          <w:szCs w:val="22"/>
          <w:lang w:val="en-GB"/>
        </w:rPr>
        <w:t>6</w:t>
      </w:r>
      <w:r w:rsidR="00A4403F" w:rsidRPr="00A4403F">
        <w:rPr>
          <w:rStyle w:val="Strong"/>
          <w:b w:val="0"/>
          <w:sz w:val="22"/>
          <w:szCs w:val="22"/>
          <w:lang w:val="en-GB"/>
        </w:rPr>
        <w:t>.12.2024</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749E81A6" w14:textId="5A35430B" w:rsidR="00F37712" w:rsidRDefault="00F37712" w:rsidP="00CC6D8C">
      <w:pPr>
        <w:outlineLvl w:val="0"/>
        <w:rPr>
          <w:rStyle w:val="Strong"/>
          <w:b w:val="0"/>
          <w:sz w:val="22"/>
          <w:szCs w:val="22"/>
          <w:lang w:val="en-GB"/>
        </w:rPr>
      </w:pPr>
      <w:r w:rsidRPr="00A4403F">
        <w:rPr>
          <w:rStyle w:val="Strong"/>
          <w:b w:val="0"/>
          <w:sz w:val="22"/>
          <w:szCs w:val="22"/>
          <w:lang w:val="en-GB"/>
        </w:rPr>
        <w:t>Duration o</w:t>
      </w:r>
      <w:r w:rsidR="00A4403F" w:rsidRPr="00A4403F">
        <w:rPr>
          <w:rStyle w:val="Strong"/>
          <w:b w:val="0"/>
          <w:sz w:val="22"/>
          <w:szCs w:val="22"/>
          <w:lang w:val="en-GB"/>
        </w:rPr>
        <w:t>f the contract implementation: 6</w:t>
      </w:r>
      <w:r w:rsidRPr="00A4403F">
        <w:rPr>
          <w:rStyle w:val="Strong"/>
          <w:b w:val="0"/>
          <w:sz w:val="22"/>
          <w:szCs w:val="22"/>
          <w:lang w:val="en-GB"/>
        </w:rPr>
        <w:t xml:space="preserve"> months</w:t>
      </w:r>
      <w:r>
        <w:rPr>
          <w:rStyle w:val="Strong"/>
          <w:b w:val="0"/>
          <w:sz w:val="22"/>
          <w:szCs w:val="22"/>
          <w:lang w:val="en-GB"/>
        </w:rPr>
        <w:t xml:space="preserve"> </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28C4713B" w:rsidR="00DE28AE" w:rsidRPr="00D225CC" w:rsidRDefault="00790D7A"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A4403F">
        <w:rPr>
          <w:rStyle w:val="Strong"/>
          <w:b w:val="0"/>
          <w:sz w:val="22"/>
          <w:szCs w:val="22"/>
          <w:lang w:val="en-GB"/>
        </w:rPr>
        <w:t>27.12.2024</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8BA80" w14:textId="77777777" w:rsidR="008A28ED" w:rsidRDefault="008A28ED">
      <w:r>
        <w:separator/>
      </w:r>
    </w:p>
  </w:endnote>
  <w:endnote w:type="continuationSeparator" w:id="0">
    <w:p w14:paraId="19B39012" w14:textId="77777777" w:rsidR="008A28ED" w:rsidRDefault="008A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53854A5"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6F5D5A">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6F5D5A">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0F3EB" w14:textId="77777777" w:rsidR="008A28ED" w:rsidRDefault="008A28ED">
      <w:r>
        <w:separator/>
      </w:r>
    </w:p>
  </w:footnote>
  <w:footnote w:type="continuationSeparator" w:id="0">
    <w:p w14:paraId="684411F8" w14:textId="77777777" w:rsidR="008A28ED" w:rsidRDefault="008A28ED">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0B61"/>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D5A"/>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92A43"/>
    <w:rsid w:val="008938FF"/>
    <w:rsid w:val="00894E29"/>
    <w:rsid w:val="0089693D"/>
    <w:rsid w:val="00897A50"/>
    <w:rsid w:val="008A1514"/>
    <w:rsid w:val="008A28ED"/>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6110"/>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4AB8"/>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3CF0"/>
    <w:rsid w:val="00E35FC7"/>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C2A417DF-0BB0-40D9-A06E-45BEA9E4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Bixhi</cp:lastModifiedBy>
  <cp:revision>5</cp:revision>
  <cp:lastPrinted>2014-01-30T15:32:00Z</cp:lastPrinted>
  <dcterms:created xsi:type="dcterms:W3CDTF">2024-11-18T12:23:00Z</dcterms:created>
  <dcterms:modified xsi:type="dcterms:W3CDTF">2024-11-19T10:24:00Z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